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06105C55"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1279E0">
        <w:rPr>
          <w:rFonts w:asciiTheme="minorHAnsi" w:hAnsiTheme="minorHAnsi" w:cstheme="minorHAnsi"/>
          <w:sz w:val="22"/>
          <w:szCs w:val="22"/>
        </w:rPr>
        <w:t>5</w:t>
      </w:r>
      <w:r w:rsidR="00407FC9">
        <w:rPr>
          <w:rFonts w:asciiTheme="minorHAnsi" w:hAnsiTheme="minorHAnsi" w:cstheme="minorHAnsi"/>
          <w:sz w:val="22"/>
          <w:szCs w:val="22"/>
        </w:rPr>
        <w:t>3</w:t>
      </w:r>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9FC48" w14:textId="77777777" w:rsidR="00EF5BC2" w:rsidRDefault="00EF5BC2" w:rsidP="002D31D6">
      <w:r>
        <w:separator/>
      </w:r>
    </w:p>
  </w:endnote>
  <w:endnote w:type="continuationSeparator" w:id="0">
    <w:p w14:paraId="6A8B989B" w14:textId="77777777" w:rsidR="00EF5BC2" w:rsidRDefault="00EF5BC2"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B71BA" w14:textId="77777777" w:rsidR="00EF5BC2" w:rsidRDefault="00EF5BC2" w:rsidP="002D31D6">
      <w:r>
        <w:separator/>
      </w:r>
    </w:p>
  </w:footnote>
  <w:footnote w:type="continuationSeparator" w:id="0">
    <w:p w14:paraId="0A7841D3" w14:textId="77777777" w:rsidR="00EF5BC2" w:rsidRDefault="00EF5BC2"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FA4"/>
    <w:rsid w:val="00053459"/>
    <w:rsid w:val="00067734"/>
    <w:rsid w:val="0007303D"/>
    <w:rsid w:val="00075070"/>
    <w:rsid w:val="00077EA6"/>
    <w:rsid w:val="00081FF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279E0"/>
    <w:rsid w:val="001376B4"/>
    <w:rsid w:val="001422A0"/>
    <w:rsid w:val="001427EF"/>
    <w:rsid w:val="00143224"/>
    <w:rsid w:val="00147CFF"/>
    <w:rsid w:val="001502E4"/>
    <w:rsid w:val="00151FBF"/>
    <w:rsid w:val="00154703"/>
    <w:rsid w:val="0015793D"/>
    <w:rsid w:val="00157C7F"/>
    <w:rsid w:val="00161FDA"/>
    <w:rsid w:val="00166D47"/>
    <w:rsid w:val="00170252"/>
    <w:rsid w:val="00171687"/>
    <w:rsid w:val="00173831"/>
    <w:rsid w:val="00184A36"/>
    <w:rsid w:val="00184E9F"/>
    <w:rsid w:val="00191A4B"/>
    <w:rsid w:val="00195E37"/>
    <w:rsid w:val="001A79E0"/>
    <w:rsid w:val="001B0B96"/>
    <w:rsid w:val="001B1273"/>
    <w:rsid w:val="001B6EBA"/>
    <w:rsid w:val="001C0DFD"/>
    <w:rsid w:val="001C0F2D"/>
    <w:rsid w:val="001D000E"/>
    <w:rsid w:val="001D33A8"/>
    <w:rsid w:val="001D53EC"/>
    <w:rsid w:val="001D77C1"/>
    <w:rsid w:val="001E263F"/>
    <w:rsid w:val="001E2CDC"/>
    <w:rsid w:val="001E46F7"/>
    <w:rsid w:val="001E660D"/>
    <w:rsid w:val="0020074E"/>
    <w:rsid w:val="00207D86"/>
    <w:rsid w:val="002133C7"/>
    <w:rsid w:val="00227E80"/>
    <w:rsid w:val="00231A65"/>
    <w:rsid w:val="002334E9"/>
    <w:rsid w:val="002342F7"/>
    <w:rsid w:val="0023617D"/>
    <w:rsid w:val="00237B5C"/>
    <w:rsid w:val="00240B29"/>
    <w:rsid w:val="0025197E"/>
    <w:rsid w:val="00252A45"/>
    <w:rsid w:val="0025407A"/>
    <w:rsid w:val="002606DF"/>
    <w:rsid w:val="0026788C"/>
    <w:rsid w:val="0027058A"/>
    <w:rsid w:val="002723E5"/>
    <w:rsid w:val="00274450"/>
    <w:rsid w:val="002744EA"/>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79A"/>
    <w:rsid w:val="002F78E2"/>
    <w:rsid w:val="003008D7"/>
    <w:rsid w:val="003027F9"/>
    <w:rsid w:val="0030473A"/>
    <w:rsid w:val="0031649C"/>
    <w:rsid w:val="00320EDF"/>
    <w:rsid w:val="003211D7"/>
    <w:rsid w:val="003215CC"/>
    <w:rsid w:val="0033301A"/>
    <w:rsid w:val="0033485E"/>
    <w:rsid w:val="00350C13"/>
    <w:rsid w:val="00355548"/>
    <w:rsid w:val="003643B5"/>
    <w:rsid w:val="00364742"/>
    <w:rsid w:val="00367B5C"/>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6CE3"/>
    <w:rsid w:val="003D1B8D"/>
    <w:rsid w:val="003F3F06"/>
    <w:rsid w:val="003F574A"/>
    <w:rsid w:val="003F5863"/>
    <w:rsid w:val="00401006"/>
    <w:rsid w:val="00403CF3"/>
    <w:rsid w:val="0040567C"/>
    <w:rsid w:val="00407FC9"/>
    <w:rsid w:val="0041138E"/>
    <w:rsid w:val="00413C26"/>
    <w:rsid w:val="00414C53"/>
    <w:rsid w:val="00415F97"/>
    <w:rsid w:val="00420367"/>
    <w:rsid w:val="00421897"/>
    <w:rsid w:val="00423571"/>
    <w:rsid w:val="00425FE5"/>
    <w:rsid w:val="00432216"/>
    <w:rsid w:val="00440808"/>
    <w:rsid w:val="004474EC"/>
    <w:rsid w:val="00453902"/>
    <w:rsid w:val="00456B3A"/>
    <w:rsid w:val="004650A5"/>
    <w:rsid w:val="00465D0D"/>
    <w:rsid w:val="00480DEB"/>
    <w:rsid w:val="0048254C"/>
    <w:rsid w:val="00482AB1"/>
    <w:rsid w:val="00484408"/>
    <w:rsid w:val="004A4BEC"/>
    <w:rsid w:val="004A6B89"/>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0FC0"/>
    <w:rsid w:val="00553120"/>
    <w:rsid w:val="00555243"/>
    <w:rsid w:val="00555B06"/>
    <w:rsid w:val="005612F9"/>
    <w:rsid w:val="005656FD"/>
    <w:rsid w:val="00567063"/>
    <w:rsid w:val="00576EF1"/>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A085E"/>
    <w:rsid w:val="006A2C9F"/>
    <w:rsid w:val="006A7EEB"/>
    <w:rsid w:val="006B4DF4"/>
    <w:rsid w:val="006C1DFF"/>
    <w:rsid w:val="006C5773"/>
    <w:rsid w:val="006D371D"/>
    <w:rsid w:val="006D7835"/>
    <w:rsid w:val="006E0FC4"/>
    <w:rsid w:val="007005AB"/>
    <w:rsid w:val="00700E4A"/>
    <w:rsid w:val="00710B41"/>
    <w:rsid w:val="00717F2E"/>
    <w:rsid w:val="007231D3"/>
    <w:rsid w:val="0073010A"/>
    <w:rsid w:val="00743B83"/>
    <w:rsid w:val="00752FAE"/>
    <w:rsid w:val="00755DA5"/>
    <w:rsid w:val="00761909"/>
    <w:rsid w:val="007631EE"/>
    <w:rsid w:val="00772310"/>
    <w:rsid w:val="0077659A"/>
    <w:rsid w:val="00785C36"/>
    <w:rsid w:val="00796F99"/>
    <w:rsid w:val="007A4268"/>
    <w:rsid w:val="007A52C6"/>
    <w:rsid w:val="007A72F7"/>
    <w:rsid w:val="007B0BAE"/>
    <w:rsid w:val="007B2041"/>
    <w:rsid w:val="007B2A76"/>
    <w:rsid w:val="007C1C58"/>
    <w:rsid w:val="007C5C5B"/>
    <w:rsid w:val="007D072D"/>
    <w:rsid w:val="007D6A3E"/>
    <w:rsid w:val="007D7753"/>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83D35"/>
    <w:rsid w:val="00894EAD"/>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52A9B"/>
    <w:rsid w:val="00954803"/>
    <w:rsid w:val="009573E5"/>
    <w:rsid w:val="00960424"/>
    <w:rsid w:val="009638AC"/>
    <w:rsid w:val="00963F03"/>
    <w:rsid w:val="00974305"/>
    <w:rsid w:val="00974FF2"/>
    <w:rsid w:val="009766F6"/>
    <w:rsid w:val="0098373A"/>
    <w:rsid w:val="009858AA"/>
    <w:rsid w:val="00985AAC"/>
    <w:rsid w:val="00987D56"/>
    <w:rsid w:val="00990111"/>
    <w:rsid w:val="0099147F"/>
    <w:rsid w:val="00991DED"/>
    <w:rsid w:val="009A61C1"/>
    <w:rsid w:val="009A62C4"/>
    <w:rsid w:val="009B24AA"/>
    <w:rsid w:val="009B4243"/>
    <w:rsid w:val="009B7DB2"/>
    <w:rsid w:val="009C14BC"/>
    <w:rsid w:val="009C28FD"/>
    <w:rsid w:val="009D6C99"/>
    <w:rsid w:val="009E068F"/>
    <w:rsid w:val="009E6124"/>
    <w:rsid w:val="009F1C26"/>
    <w:rsid w:val="00A048DD"/>
    <w:rsid w:val="00A055A7"/>
    <w:rsid w:val="00A10830"/>
    <w:rsid w:val="00A10C42"/>
    <w:rsid w:val="00A1284D"/>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03E"/>
    <w:rsid w:val="00B73942"/>
    <w:rsid w:val="00B777F1"/>
    <w:rsid w:val="00B82A1A"/>
    <w:rsid w:val="00B83E8D"/>
    <w:rsid w:val="00B863D0"/>
    <w:rsid w:val="00BA2FBA"/>
    <w:rsid w:val="00BB5A6E"/>
    <w:rsid w:val="00BB6662"/>
    <w:rsid w:val="00BD2DB9"/>
    <w:rsid w:val="00BD76F8"/>
    <w:rsid w:val="00BE1A39"/>
    <w:rsid w:val="00BF1732"/>
    <w:rsid w:val="00BF1CD6"/>
    <w:rsid w:val="00BF1F58"/>
    <w:rsid w:val="00C031F1"/>
    <w:rsid w:val="00C047CE"/>
    <w:rsid w:val="00C102F6"/>
    <w:rsid w:val="00C10D1D"/>
    <w:rsid w:val="00C12AA9"/>
    <w:rsid w:val="00C173AA"/>
    <w:rsid w:val="00C21A9F"/>
    <w:rsid w:val="00C26F7B"/>
    <w:rsid w:val="00C30D92"/>
    <w:rsid w:val="00C31BC5"/>
    <w:rsid w:val="00C32DB4"/>
    <w:rsid w:val="00C33A67"/>
    <w:rsid w:val="00C46BC8"/>
    <w:rsid w:val="00C53574"/>
    <w:rsid w:val="00C6004E"/>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3010E"/>
    <w:rsid w:val="00D343C8"/>
    <w:rsid w:val="00D35C72"/>
    <w:rsid w:val="00D36023"/>
    <w:rsid w:val="00D43F03"/>
    <w:rsid w:val="00D45FDA"/>
    <w:rsid w:val="00D51148"/>
    <w:rsid w:val="00D531AF"/>
    <w:rsid w:val="00D531ED"/>
    <w:rsid w:val="00D53FFD"/>
    <w:rsid w:val="00D6246D"/>
    <w:rsid w:val="00D64A7D"/>
    <w:rsid w:val="00D805C9"/>
    <w:rsid w:val="00D81EF3"/>
    <w:rsid w:val="00D822CF"/>
    <w:rsid w:val="00D849BB"/>
    <w:rsid w:val="00D9316A"/>
    <w:rsid w:val="00DA4639"/>
    <w:rsid w:val="00DB55F2"/>
    <w:rsid w:val="00DC1B87"/>
    <w:rsid w:val="00DC42F6"/>
    <w:rsid w:val="00DC5BFB"/>
    <w:rsid w:val="00DC6824"/>
    <w:rsid w:val="00DC6E53"/>
    <w:rsid w:val="00DD12E9"/>
    <w:rsid w:val="00DD2969"/>
    <w:rsid w:val="00DD4446"/>
    <w:rsid w:val="00DD7428"/>
    <w:rsid w:val="00DE16BC"/>
    <w:rsid w:val="00DE28C7"/>
    <w:rsid w:val="00DE4B73"/>
    <w:rsid w:val="00DF18E8"/>
    <w:rsid w:val="00DF1943"/>
    <w:rsid w:val="00DF34BF"/>
    <w:rsid w:val="00DF62FF"/>
    <w:rsid w:val="00E0257D"/>
    <w:rsid w:val="00E100A8"/>
    <w:rsid w:val="00E13D24"/>
    <w:rsid w:val="00E2010D"/>
    <w:rsid w:val="00E232C2"/>
    <w:rsid w:val="00E3016C"/>
    <w:rsid w:val="00E32A39"/>
    <w:rsid w:val="00E34BA6"/>
    <w:rsid w:val="00E4188D"/>
    <w:rsid w:val="00E46626"/>
    <w:rsid w:val="00E54905"/>
    <w:rsid w:val="00E54CB7"/>
    <w:rsid w:val="00E57599"/>
    <w:rsid w:val="00E578E3"/>
    <w:rsid w:val="00E64A02"/>
    <w:rsid w:val="00E653CC"/>
    <w:rsid w:val="00E66E4D"/>
    <w:rsid w:val="00E72896"/>
    <w:rsid w:val="00E757CF"/>
    <w:rsid w:val="00E82F16"/>
    <w:rsid w:val="00E90B44"/>
    <w:rsid w:val="00E944F0"/>
    <w:rsid w:val="00EA0481"/>
    <w:rsid w:val="00EA0513"/>
    <w:rsid w:val="00EA6E36"/>
    <w:rsid w:val="00EA79E4"/>
    <w:rsid w:val="00EB491C"/>
    <w:rsid w:val="00EC0188"/>
    <w:rsid w:val="00EC507C"/>
    <w:rsid w:val="00EC5B10"/>
    <w:rsid w:val="00ED2380"/>
    <w:rsid w:val="00EE2018"/>
    <w:rsid w:val="00EF3683"/>
    <w:rsid w:val="00EF5BC2"/>
    <w:rsid w:val="00F11337"/>
    <w:rsid w:val="00F1399B"/>
    <w:rsid w:val="00F1452F"/>
    <w:rsid w:val="00F16C2A"/>
    <w:rsid w:val="00F23477"/>
    <w:rsid w:val="00F259FD"/>
    <w:rsid w:val="00F2690D"/>
    <w:rsid w:val="00F27A21"/>
    <w:rsid w:val="00F30DA3"/>
    <w:rsid w:val="00F30DC1"/>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2026-03-03T11:13:00Z</cp:lastPrinted>
  <dcterms:created xsi:type="dcterms:W3CDTF">2026-03-03T11:13:00Z</dcterms:created>
  <dcterms:modified xsi:type="dcterms:W3CDTF">2026-03-03T11:13:00Z</dcterms:modified>
</cp:coreProperties>
</file>